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425DEABD" w:rsidR="0053196E" w:rsidRPr="00014ECE" w:rsidRDefault="00E74B23" w:rsidP="00AC11B4">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bookmarkStart w:id="0" w:name="_GoBack"/>
      <w:r w:rsidR="00AC11B4" w:rsidRPr="001F325E">
        <w:rPr>
          <w:rFonts w:ascii="Calibri Light" w:hAnsi="Calibri Light" w:cs="Calibri Light"/>
          <w:b/>
          <w:color w:val="000000"/>
          <w:sz w:val="34"/>
          <w:szCs w:val="34"/>
          <w:lang w:val="fr-BE"/>
        </w:rPr>
        <w:t>CONSEILLER(-ÈRE) TECHNO-PÉDAGOGIQUES EN CHARGE DE L’INTÉGRATION DU NUMÉRIQUE ÉDUCATIF</w:t>
      </w:r>
      <w:bookmarkEnd w:id="0"/>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439B0B8C"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r w:rsidR="00044C9C">
              <w:rPr>
                <w:rFonts w:ascii="Calibri Light" w:hAnsi="Calibri Light" w:cs="Calibri Light"/>
                <w:color w:val="000000"/>
                <w:sz w:val="22"/>
                <w:szCs w:val="22"/>
                <w:lang w:val="fr-BE"/>
              </w:rPr>
              <w:t>(le cas échéant)</w:t>
            </w:r>
            <w:r w:rsidRPr="00014ECE">
              <w:rPr>
                <w:rFonts w:ascii="Calibri Light" w:hAnsi="Calibri Light" w:cs="Calibri Light"/>
                <w:color w:val="000000"/>
                <w:sz w:val="22"/>
                <w:szCs w:val="22"/>
                <w:lang w:val="fr-BE"/>
              </w:rPr>
              <w:t>:</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AC11B4"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AC11B4"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3F78441C" w:rsidR="00497A93" w:rsidRPr="00014ECE" w:rsidRDefault="00497A93" w:rsidP="00A97B63">
      <w:pPr>
        <w:pStyle w:val="Titre1"/>
        <w:spacing w:before="0"/>
        <w:ind w:left="357" w:hanging="357"/>
        <w:rPr>
          <w:rFonts w:cs="Calibri Light"/>
        </w:rPr>
      </w:pPr>
      <w:r w:rsidRPr="00014ECE">
        <w:rPr>
          <w:rFonts w:cs="Calibri Light"/>
        </w:rPr>
        <w:lastRenderedPageBreak/>
        <w:t>Données professionnelles</w:t>
      </w:r>
      <w:r w:rsidR="001F325E">
        <w:rPr>
          <w:rFonts w:cs="Calibri Light"/>
        </w:rPr>
        <w:t xml:space="preserve"> </w:t>
      </w:r>
      <w:r w:rsidRPr="00014ECE">
        <w:rPr>
          <w:rFonts w:cs="Calibri Light"/>
        </w:rPr>
        <w:t xml:space="preserve">: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AC11B4"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758698E0"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r w:rsidR="00044C9C">
        <w:rPr>
          <w:rFonts w:cs="Calibri Light"/>
        </w:rPr>
        <w:t>(</w:t>
      </w:r>
      <w:r w:rsidR="00497CA7">
        <w:rPr>
          <w:rFonts w:cs="Calibri Light"/>
        </w:rPr>
        <w:t xml:space="preserve">le cas échéant, </w:t>
      </w:r>
      <w:r w:rsidR="00044C9C">
        <w:rPr>
          <w:rFonts w:cs="Calibri Light"/>
        </w:rPr>
        <w:t>veuillez mentionner vos expériences professionnelles dans l'enseignement)</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52325FEE" w14:textId="5DEB3EE5" w:rsidR="001B44A2" w:rsidRDefault="00BE7B77" w:rsidP="00CA3E2C">
      <w:pPr>
        <w:pStyle w:val="Titre2"/>
        <w:rPr>
          <w:rFonts w:cs="Calibri Light"/>
        </w:rPr>
      </w:pPr>
      <w:r w:rsidRPr="00BE7B77">
        <w:rPr>
          <w:rFonts w:cs="Calibri Light"/>
          <w:color w:val="FF0000"/>
        </w:rPr>
        <w:t xml:space="preserve"> </w:t>
      </w:r>
      <w:r w:rsidR="007D21EF" w:rsidRPr="006A0BC9">
        <w:rPr>
          <w:rFonts w:cs="Calibri Light"/>
        </w:rPr>
        <w:t>Atouts</w:t>
      </w:r>
    </w:p>
    <w:p w14:paraId="24D8C9AF" w14:textId="2BBE127F" w:rsidR="00D13FBF" w:rsidRDefault="00D13FBF" w:rsidP="00D13FBF">
      <w:pPr>
        <w:rPr>
          <w:lang w:val="fr-BE" w:eastAsia="en-US"/>
        </w:rPr>
      </w:pPr>
    </w:p>
    <w:p w14:paraId="47774CBD" w14:textId="77777777" w:rsidR="00D13FBF" w:rsidRPr="00D13FBF" w:rsidRDefault="00D13FBF" w:rsidP="00D13FBF">
      <w:pPr>
        <w:pStyle w:val="Titre3"/>
      </w:pPr>
      <w:r w:rsidRPr="00D13FBF">
        <w:t xml:space="preserve">Expérience </w:t>
      </w:r>
      <w:r>
        <w:t xml:space="preserve">professionnel en </w:t>
      </w:r>
      <w:r w:rsidRPr="00D13FBF">
        <w:t xml:space="preserve">formation d’adultes : </w:t>
      </w:r>
    </w:p>
    <w:p w14:paraId="46C7C5A7" w14:textId="77777777" w:rsidR="00D13FBF" w:rsidRPr="00014ECE" w:rsidRDefault="00D13FBF" w:rsidP="00D13FBF">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D13FBF" w:rsidRPr="00014ECE" w14:paraId="20C3C188" w14:textId="77777777" w:rsidTr="00602759">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8F66D15" w14:textId="711A7996" w:rsidR="00D13FBF" w:rsidRPr="00014ECE" w:rsidRDefault="00D13FBF" w:rsidP="00D13FBF">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w:t>
            </w:r>
            <w:r w:rsidRPr="006A0BC9">
              <w:rPr>
                <w:rFonts w:ascii="Calibri Light" w:hAnsi="Calibri Light" w:cs="Calibri Light"/>
                <w:color w:val="000000"/>
                <w:sz w:val="22"/>
                <w:szCs w:val="22"/>
                <w:lang w:val="fr-BE"/>
              </w:rPr>
              <w:t xml:space="preserve">une situation où vous avez exercé vos compétences </w:t>
            </w:r>
            <w:r>
              <w:rPr>
                <w:rFonts w:ascii="Calibri Light" w:hAnsi="Calibri Light" w:cs="Calibri Light"/>
                <w:color w:val="000000"/>
                <w:sz w:val="22"/>
                <w:szCs w:val="22"/>
                <w:lang w:val="fr-BE"/>
              </w:rPr>
              <w:t xml:space="preserve">en formation d’adultes </w:t>
            </w:r>
            <w:r w:rsidRPr="006A0BC9">
              <w:rPr>
                <w:rFonts w:ascii="Calibri Light" w:hAnsi="Calibri Light" w:cs="Calibri Light"/>
                <w:color w:val="000000"/>
                <w:sz w:val="22"/>
                <w:szCs w:val="22"/>
                <w:lang w:val="fr-BE"/>
              </w:rPr>
              <w:t>lors de l’exercice de vos fonctions</w:t>
            </w:r>
            <w:r>
              <w:rPr>
                <w:rFonts w:ascii="Calibri Light" w:hAnsi="Calibri Light" w:cs="Calibri Light"/>
                <w:color w:val="000000"/>
                <w:sz w:val="22"/>
                <w:szCs w:val="22"/>
                <w:lang w:val="fr-BE"/>
              </w:rPr>
              <w:t xml:space="preserve"> : </w:t>
            </w:r>
          </w:p>
        </w:tc>
      </w:tr>
      <w:tr w:rsidR="00D13FBF" w:rsidRPr="00014ECE" w14:paraId="71804C32" w14:textId="77777777" w:rsidTr="0060275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E43E79"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1F3D670D"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11A70EF4"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50F56714"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tc>
      </w:tr>
      <w:tr w:rsidR="00D13FBF" w:rsidRPr="00014ECE" w14:paraId="5A35C74E" w14:textId="77777777" w:rsidTr="0060275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80383"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02ABA16B"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0D5C3DC5"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26BA7561"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tc>
      </w:tr>
      <w:tr w:rsidR="00D13FBF" w:rsidRPr="00014ECE" w14:paraId="74F26F72" w14:textId="77777777" w:rsidTr="0060275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C2BD699"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18D48E91"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2D6E0221"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70548154"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tc>
      </w:tr>
      <w:tr w:rsidR="00D13FBF" w:rsidRPr="00014ECE" w14:paraId="1F9BB62D" w14:textId="77777777" w:rsidTr="0060275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3AA530A"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08406C65"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2A8B164A"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34E2E62E" w14:textId="77777777" w:rsidR="00D13FBF"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7FA54F9E" w14:textId="77777777" w:rsidR="00D13FBF" w:rsidRDefault="00D13FBF" w:rsidP="00602759">
            <w:pPr>
              <w:autoSpaceDE w:val="0"/>
              <w:autoSpaceDN w:val="0"/>
              <w:adjustRightInd w:val="0"/>
              <w:spacing w:before="120" w:after="120"/>
              <w:rPr>
                <w:rFonts w:ascii="Calibri Light" w:hAnsi="Calibri Light" w:cs="Calibri Light"/>
                <w:color w:val="000000"/>
                <w:sz w:val="22"/>
                <w:szCs w:val="22"/>
                <w:lang w:val="fr-BE"/>
              </w:rPr>
            </w:pPr>
          </w:p>
          <w:p w14:paraId="03EC6999" w14:textId="77777777" w:rsidR="00D13FBF" w:rsidRPr="00014ECE" w:rsidRDefault="00D13FBF" w:rsidP="00602759">
            <w:pPr>
              <w:autoSpaceDE w:val="0"/>
              <w:autoSpaceDN w:val="0"/>
              <w:adjustRightInd w:val="0"/>
              <w:spacing w:before="120" w:after="120"/>
              <w:rPr>
                <w:rFonts w:ascii="Calibri Light" w:hAnsi="Calibri Light" w:cs="Calibri Light"/>
                <w:color w:val="000000"/>
                <w:sz w:val="22"/>
                <w:szCs w:val="22"/>
                <w:lang w:val="fr-BE"/>
              </w:rPr>
            </w:pPr>
          </w:p>
        </w:tc>
      </w:tr>
    </w:tbl>
    <w:p w14:paraId="35D85666" w14:textId="77777777" w:rsidR="00D13FBF" w:rsidRPr="00D13FBF" w:rsidRDefault="00D13FBF" w:rsidP="00D13FBF">
      <w:pPr>
        <w:rPr>
          <w:lang w:val="fr-BE" w:eastAsia="en-US"/>
        </w:rPr>
      </w:pPr>
    </w:p>
    <w:p w14:paraId="2C782CDB" w14:textId="30BCB910" w:rsidR="00CF78C7" w:rsidRPr="001F325E" w:rsidRDefault="006A6BE8" w:rsidP="001F325E">
      <w:pPr>
        <w:pStyle w:val="Titre3"/>
      </w:pPr>
      <w:r w:rsidRPr="006A0BC9">
        <w:t xml:space="preserve">Expérience professionnelle en </w:t>
      </w:r>
      <w:r w:rsidR="001F325E" w:rsidRPr="001F325E">
        <w:t>gestion de projet</w:t>
      </w:r>
      <w:r w:rsidR="001F325E">
        <w:t xml:space="preserve"> </w:t>
      </w:r>
      <w:r w:rsidR="00CF78C7" w:rsidRPr="001F325E">
        <w:t xml:space="preserve">: </w:t>
      </w:r>
    </w:p>
    <w:p w14:paraId="58240CC8" w14:textId="77777777" w:rsidR="00CF78C7" w:rsidRPr="006A0BC9" w:rsidRDefault="00CF78C7" w:rsidP="00CF78C7">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ED215B" w:rsidRPr="00014ECE" w14:paraId="5B837EDD" w14:textId="77777777" w:rsidTr="00217701">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D14A179" w14:textId="01BB58E7" w:rsidR="00ED215B" w:rsidRPr="00014ECE" w:rsidRDefault="006C6D0B" w:rsidP="00D47197">
            <w:pPr>
              <w:autoSpaceDE w:val="0"/>
              <w:autoSpaceDN w:val="0"/>
              <w:adjustRightInd w:val="0"/>
              <w:spacing w:before="120" w:after="120"/>
              <w:rPr>
                <w:rFonts w:ascii="Calibri Light" w:hAnsi="Calibri Light" w:cs="Calibri Light"/>
                <w:color w:val="000000"/>
                <w:sz w:val="22"/>
                <w:szCs w:val="22"/>
                <w:lang w:val="fr-BE"/>
              </w:rPr>
            </w:pPr>
            <w:r w:rsidRPr="006A0BC9">
              <w:rPr>
                <w:rFonts w:ascii="Calibri Light" w:hAnsi="Calibri Light" w:cs="Calibri Light"/>
                <w:color w:val="000000"/>
                <w:sz w:val="22"/>
                <w:szCs w:val="22"/>
                <w:lang w:val="fr-BE"/>
              </w:rPr>
              <w:t xml:space="preserve">Décrivez ci-dessous une situation où </w:t>
            </w:r>
            <w:r w:rsidR="006A6BE8" w:rsidRPr="006A0BC9">
              <w:rPr>
                <w:rFonts w:ascii="Calibri Light" w:hAnsi="Calibri Light" w:cs="Calibri Light"/>
                <w:color w:val="000000"/>
                <w:sz w:val="22"/>
                <w:szCs w:val="22"/>
                <w:lang w:val="fr-BE"/>
              </w:rPr>
              <w:t>vous avez dû gérer un projet dans le cadre</w:t>
            </w:r>
            <w:r w:rsidRPr="006A0BC9">
              <w:rPr>
                <w:rFonts w:ascii="Calibri Light" w:hAnsi="Calibri Light" w:cs="Calibri Light"/>
                <w:color w:val="000000"/>
                <w:sz w:val="22"/>
                <w:szCs w:val="22"/>
                <w:lang w:val="fr-BE"/>
              </w:rPr>
              <w:t xml:space="preserve"> de l’exercice de vos fonctions.</w:t>
            </w:r>
            <w:r w:rsidRPr="00014ECE">
              <w:rPr>
                <w:rFonts w:ascii="Calibri Light" w:hAnsi="Calibri Light" w:cs="Calibri Light"/>
                <w:color w:val="000000"/>
                <w:sz w:val="22"/>
                <w:szCs w:val="22"/>
                <w:lang w:val="fr-BE"/>
              </w:rPr>
              <w:t xml:space="preserve"> </w:t>
            </w:r>
          </w:p>
        </w:tc>
      </w:tr>
      <w:tr w:rsidR="00ED215B" w:rsidRPr="00014ECE" w14:paraId="01675803"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A6D14E" w14:textId="56CB64D8" w:rsidR="00ED215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Contexte :</w:t>
            </w:r>
            <w:r w:rsidR="00ED215B" w:rsidRPr="00014ECE">
              <w:rPr>
                <w:rFonts w:ascii="Calibri Light" w:hAnsi="Calibri Light" w:cs="Calibri Light"/>
                <w:color w:val="000000"/>
                <w:sz w:val="22"/>
                <w:szCs w:val="22"/>
                <w:lang w:val="fr-BE"/>
              </w:rPr>
              <w:t xml:space="preserve"> </w:t>
            </w:r>
          </w:p>
        </w:tc>
        <w:tc>
          <w:tcPr>
            <w:tcW w:w="6938" w:type="dxa"/>
            <w:tcBorders>
              <w:top w:val="dotted" w:sz="4" w:space="0" w:color="auto"/>
              <w:left w:val="dotted" w:sz="4" w:space="0" w:color="auto"/>
              <w:bottom w:val="dotted" w:sz="4" w:space="0" w:color="auto"/>
              <w:right w:val="dotted" w:sz="4" w:space="0" w:color="auto"/>
            </w:tcBorders>
          </w:tcPr>
          <w:p w14:paraId="243B9B2A" w14:textId="77777777" w:rsidR="00ED215B" w:rsidRPr="00014ECE" w:rsidRDefault="00ED215B" w:rsidP="00A45F2C">
            <w:pPr>
              <w:autoSpaceDE w:val="0"/>
              <w:autoSpaceDN w:val="0"/>
              <w:adjustRightInd w:val="0"/>
              <w:spacing w:before="120" w:after="120"/>
              <w:rPr>
                <w:rFonts w:ascii="Calibri Light" w:hAnsi="Calibri Light" w:cs="Calibri Light"/>
                <w:color w:val="000000"/>
                <w:sz w:val="22"/>
                <w:szCs w:val="22"/>
                <w:lang w:val="fr-BE"/>
              </w:rPr>
            </w:pPr>
          </w:p>
          <w:p w14:paraId="1DBC6D35"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0B88231"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B5165DC"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1F670" w14:textId="088A7A93"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60B640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ADB1B90"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478047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1639661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F43601A" w14:textId="3663A54B"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52BD35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FB7C0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6CA9E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7149C15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CF189A6" w14:textId="4F5FAB4D"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0753C0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316A07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93A6BE4"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bl>
    <w:p w14:paraId="7E9B044D" w14:textId="004B246C" w:rsidR="00BE7B77" w:rsidRPr="00D13FBF" w:rsidRDefault="006A0BC9" w:rsidP="00BE7B77">
      <w:pPr>
        <w:pStyle w:val="Titre3"/>
      </w:pPr>
      <w:r w:rsidRPr="00D13FBF">
        <w:t xml:space="preserve"> Expérience </w:t>
      </w:r>
      <w:r w:rsidR="00D13FBF">
        <w:t>professionnel en innovations technologi</w:t>
      </w:r>
      <w:r w:rsidR="00417408">
        <w:t>qu</w:t>
      </w:r>
      <w:r w:rsidR="00D13FBF">
        <w:t>es</w:t>
      </w:r>
      <w:r w:rsidR="00BE7B77" w:rsidRPr="00D13FBF">
        <w:t xml:space="preserve"> : </w:t>
      </w:r>
    </w:p>
    <w:p w14:paraId="62973150" w14:textId="77777777" w:rsidR="00ED215B" w:rsidRPr="00014ECE" w:rsidRDefault="00ED215B" w:rsidP="00CA3E2C">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6C6D0B" w:rsidRPr="00014ECE" w14:paraId="766F63E4" w14:textId="77777777" w:rsidTr="00A45F2C">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487525C" w14:textId="4DE26002" w:rsidR="006C6D0B" w:rsidRPr="00014ECE" w:rsidRDefault="006C6D0B" w:rsidP="00417408">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w:t>
            </w:r>
            <w:r w:rsidRPr="006A0BC9">
              <w:rPr>
                <w:rFonts w:ascii="Calibri Light" w:hAnsi="Calibri Light" w:cs="Calibri Light"/>
                <w:color w:val="000000"/>
                <w:sz w:val="22"/>
                <w:szCs w:val="22"/>
                <w:lang w:val="fr-BE"/>
              </w:rPr>
              <w:t xml:space="preserve">une situation où vous avez exercé vos compétences </w:t>
            </w:r>
            <w:r w:rsidR="00417408">
              <w:rPr>
                <w:rFonts w:ascii="Calibri Light" w:hAnsi="Calibri Light" w:cs="Calibri Light"/>
                <w:color w:val="000000"/>
                <w:sz w:val="22"/>
                <w:szCs w:val="22"/>
                <w:lang w:val="fr-BE"/>
              </w:rPr>
              <w:t>en innovation technologiques</w:t>
            </w:r>
            <w:r w:rsidRPr="006A0BC9">
              <w:rPr>
                <w:rFonts w:ascii="Calibri Light" w:hAnsi="Calibri Light" w:cs="Calibri Light"/>
                <w:color w:val="000000"/>
                <w:sz w:val="22"/>
                <w:szCs w:val="22"/>
                <w:lang w:val="fr-BE"/>
              </w:rPr>
              <w:t xml:space="preserve"> lors de l’exercice de vos fonctions</w:t>
            </w:r>
          </w:p>
        </w:tc>
      </w:tr>
      <w:tr w:rsidR="006C6D0B" w:rsidRPr="00014ECE" w14:paraId="46A8F4EE"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A58252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1297193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9AF6C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9DFB8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E230437"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AC927D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720AA46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D528EFD"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3444BF7"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4C5DDD4"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065A8B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67076E0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231580D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AFCF168"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5130D88"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5DBC69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6B5E47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AEF9F5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44DF44C" w14:textId="77777777" w:rsidR="006C6D0B"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DA1D444" w14:textId="77777777" w:rsidR="00BF74AB" w:rsidRDefault="00BF74AB" w:rsidP="00A45F2C">
            <w:pPr>
              <w:autoSpaceDE w:val="0"/>
              <w:autoSpaceDN w:val="0"/>
              <w:adjustRightInd w:val="0"/>
              <w:spacing w:before="120" w:after="120"/>
              <w:rPr>
                <w:rFonts w:ascii="Calibri Light" w:hAnsi="Calibri Light" w:cs="Calibri Light"/>
                <w:color w:val="000000"/>
                <w:sz w:val="22"/>
                <w:szCs w:val="22"/>
                <w:lang w:val="fr-BE"/>
              </w:rPr>
            </w:pPr>
          </w:p>
          <w:p w14:paraId="75C1C0EC" w14:textId="77777777" w:rsidR="00BF74AB" w:rsidRPr="00014ECE" w:rsidRDefault="00BF74AB" w:rsidP="00A45F2C">
            <w:pPr>
              <w:autoSpaceDE w:val="0"/>
              <w:autoSpaceDN w:val="0"/>
              <w:adjustRightInd w:val="0"/>
              <w:spacing w:before="120" w:after="120"/>
              <w:rPr>
                <w:rFonts w:ascii="Calibri Light" w:hAnsi="Calibri Light" w:cs="Calibri Light"/>
                <w:color w:val="000000"/>
                <w:sz w:val="22"/>
                <w:szCs w:val="22"/>
                <w:lang w:val="fr-BE"/>
              </w:rPr>
            </w:pPr>
          </w:p>
        </w:tc>
      </w:tr>
    </w:tbl>
    <w:p w14:paraId="7AA8607F" w14:textId="77777777" w:rsidR="00BF74AB" w:rsidRDefault="00BF74AB">
      <w:pPr>
        <w:rPr>
          <w:rFonts w:ascii="Calibri Light" w:hAnsi="Calibri Light" w:cs="Calibri Light"/>
          <w:lang w:val="fr-BE"/>
        </w:rPr>
      </w:pPr>
    </w:p>
    <w:p w14:paraId="288AD562" w14:textId="483D99DE" w:rsidR="00BF74AB" w:rsidRPr="00417408" w:rsidRDefault="00BF74AB" w:rsidP="00BF74AB">
      <w:pPr>
        <w:pStyle w:val="Titre3"/>
      </w:pPr>
      <w:r w:rsidRPr="00417408">
        <w:t>Expérience</w:t>
      </w:r>
      <w:r w:rsidR="00417408">
        <w:t xml:space="preserve"> professionnelle</w:t>
      </w:r>
      <w:r w:rsidRPr="00417408">
        <w:t xml:space="preserve"> </w:t>
      </w:r>
      <w:r w:rsidR="00417408" w:rsidRPr="00417408">
        <w:t>mise en œuvre de dispositif d’intégration du numérique éducatif</w:t>
      </w:r>
      <w:r w:rsidRPr="00417408">
        <w:t xml:space="preserve"> </w:t>
      </w:r>
      <w:r w:rsidRPr="00417408">
        <w:t xml:space="preserve">: </w:t>
      </w:r>
    </w:p>
    <w:p w14:paraId="7128E425" w14:textId="77777777" w:rsidR="00BF74AB" w:rsidRPr="00014ECE" w:rsidRDefault="00BF74AB" w:rsidP="00BF74AB">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BF74AB" w:rsidRPr="00014ECE" w14:paraId="543E4DEE" w14:textId="77777777" w:rsidTr="00646E09">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8C54D96" w14:textId="17526892" w:rsidR="00BF74AB" w:rsidRPr="00014ECE" w:rsidRDefault="00BF74AB" w:rsidP="00417408">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w:t>
            </w:r>
            <w:r w:rsidRPr="006A0BC9">
              <w:rPr>
                <w:rFonts w:ascii="Calibri Light" w:hAnsi="Calibri Light" w:cs="Calibri Light"/>
                <w:color w:val="000000"/>
                <w:sz w:val="22"/>
                <w:szCs w:val="22"/>
                <w:lang w:val="fr-BE"/>
              </w:rPr>
              <w:t xml:space="preserve">une situation où vous avez exercé vos compétences </w:t>
            </w:r>
            <w:r w:rsidR="00417408">
              <w:rPr>
                <w:rFonts w:ascii="Calibri Light" w:hAnsi="Calibri Light" w:cs="Calibri Light"/>
                <w:color w:val="000000"/>
                <w:sz w:val="22"/>
                <w:szCs w:val="22"/>
                <w:lang w:val="fr-BE"/>
              </w:rPr>
              <w:t xml:space="preserve">dans la </w:t>
            </w:r>
            <w:r w:rsidR="00417408" w:rsidRPr="00417408">
              <w:rPr>
                <w:rFonts w:ascii="Calibri Light" w:hAnsi="Calibri Light" w:cs="Calibri Light"/>
                <w:color w:val="000000"/>
                <w:sz w:val="22"/>
                <w:szCs w:val="22"/>
                <w:lang w:val="fr-BE"/>
              </w:rPr>
              <w:t>mise en œuvre de dispositif d’intégration du numérique éducatif</w:t>
            </w:r>
            <w:r w:rsidR="00417408" w:rsidRPr="00417408">
              <w:rPr>
                <w:rFonts w:ascii="Calibri Light" w:hAnsi="Calibri Light" w:cs="Calibri Light"/>
                <w:color w:val="000000"/>
                <w:sz w:val="22"/>
                <w:szCs w:val="22"/>
                <w:lang w:val="fr-BE"/>
              </w:rPr>
              <w:t xml:space="preserve"> </w:t>
            </w:r>
            <w:r w:rsidRPr="006A0BC9">
              <w:rPr>
                <w:rFonts w:ascii="Calibri Light" w:hAnsi="Calibri Light" w:cs="Calibri Light"/>
                <w:color w:val="000000"/>
                <w:sz w:val="22"/>
                <w:szCs w:val="22"/>
                <w:lang w:val="fr-BE"/>
              </w:rPr>
              <w:t>lors de l’exercice de vos fonctions</w:t>
            </w:r>
          </w:p>
        </w:tc>
      </w:tr>
      <w:tr w:rsidR="00BF74AB" w:rsidRPr="00014ECE" w14:paraId="721279D6" w14:textId="77777777" w:rsidTr="00646E0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5408683"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477554BD"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7B40A7F4"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7A783EE9"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tc>
      </w:tr>
      <w:tr w:rsidR="00BF74AB" w:rsidRPr="00014ECE" w14:paraId="49A84E3E" w14:textId="77777777" w:rsidTr="00646E0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9D8F70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238ADF14"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219CD9E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19616D3C"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tc>
      </w:tr>
      <w:tr w:rsidR="00BF74AB" w:rsidRPr="00014ECE" w14:paraId="6373F9D9" w14:textId="77777777" w:rsidTr="00646E0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E8A3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069A780B"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6EFBF9B6"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53A7B267"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tc>
      </w:tr>
      <w:tr w:rsidR="00BF74AB" w:rsidRPr="00014ECE" w14:paraId="518BA84B" w14:textId="77777777" w:rsidTr="00646E0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344F144"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36E8AC13"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171E1DC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796A5DEB" w14:textId="77777777" w:rsidR="00BF74AB"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00A20AC5" w14:textId="77777777" w:rsidR="00BF74AB"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6383C78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tc>
      </w:tr>
    </w:tbl>
    <w:p w14:paraId="6D18DD13" w14:textId="77777777" w:rsidR="00BF74AB" w:rsidRDefault="00BF74AB" w:rsidP="00BF74AB">
      <w:pPr>
        <w:rPr>
          <w:rFonts w:ascii="Calibri Light" w:hAnsi="Calibri Light" w:cs="Calibri Light"/>
          <w:lang w:val="fr-BE"/>
        </w:rPr>
      </w:pPr>
    </w:p>
    <w:p w14:paraId="6DB9B58F" w14:textId="5FDB22CC" w:rsidR="0053196E" w:rsidRPr="00014ECE" w:rsidRDefault="00417408" w:rsidP="00AF033D">
      <w:pPr>
        <w:pStyle w:val="Titre1"/>
        <w:rPr>
          <w:rFonts w:cs="Calibri Light"/>
        </w:rPr>
      </w:pPr>
      <w:r>
        <w:rPr>
          <w:rFonts w:cs="Calibri Light"/>
        </w:rPr>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1D9F7B96" w14:textId="77777777" w:rsidR="000543FF" w:rsidRPr="00014ECE" w:rsidRDefault="000543FF" w:rsidP="000543FF">
            <w:pPr>
              <w:spacing w:before="120" w:after="120"/>
              <w:rPr>
                <w:rFonts w:ascii="Calibri Light" w:hAnsi="Calibri Light" w:cs="Calibri Light"/>
                <w:sz w:val="22"/>
                <w:lang w:val="fr-BE" w:eastAsia="en-US"/>
              </w:rPr>
            </w:pPr>
          </w:p>
          <w:p w14:paraId="0A54F313" w14:textId="77777777" w:rsidR="000543FF" w:rsidRPr="00014ECE" w:rsidRDefault="000543FF" w:rsidP="000543FF">
            <w:pPr>
              <w:spacing w:before="120" w:after="120"/>
              <w:rPr>
                <w:rFonts w:ascii="Calibri Light" w:hAnsi="Calibri Light" w:cs="Calibri Light"/>
                <w:sz w:val="22"/>
                <w:lang w:val="fr-BE" w:eastAsia="en-US"/>
              </w:rPr>
            </w:pPr>
          </w:p>
          <w:p w14:paraId="77FDE19D" w14:textId="77777777" w:rsidR="000543FF" w:rsidRPr="00014ECE" w:rsidRDefault="000543FF" w:rsidP="000543FF">
            <w:pPr>
              <w:spacing w:before="120" w:after="120"/>
              <w:rPr>
                <w:rFonts w:ascii="Calibri Light" w:hAnsi="Calibri Light" w:cs="Calibri Light"/>
                <w:sz w:val="22"/>
                <w:lang w:val="fr-BE" w:eastAsia="en-US"/>
              </w:rPr>
            </w:pPr>
          </w:p>
          <w:p w14:paraId="61C52956" w14:textId="77777777" w:rsidR="000543FF" w:rsidRPr="00014ECE" w:rsidRDefault="000543FF" w:rsidP="000543FF">
            <w:pPr>
              <w:spacing w:before="120" w:after="120"/>
              <w:rPr>
                <w:rFonts w:ascii="Calibri Light" w:hAnsi="Calibri Light" w:cs="Calibri Light"/>
                <w:sz w:val="22"/>
                <w:lang w:val="fr-BE" w:eastAsia="en-US"/>
              </w:rPr>
            </w:pPr>
          </w:p>
          <w:p w14:paraId="63CFB842" w14:textId="77777777"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3D6AACC4" w14:textId="1A7FA966" w:rsidR="000543FF" w:rsidRPr="00014ECE" w:rsidRDefault="00014ECE" w:rsidP="00014ECE">
      <w:pPr>
        <w:pStyle w:val="Titre1"/>
        <w:rPr>
          <w:rFonts w:cs="Calibri Light"/>
        </w:rPr>
      </w:pPr>
      <w:r w:rsidRPr="00014ECE">
        <w:rPr>
          <w:rFonts w:cs="Calibri Light"/>
        </w:rPr>
        <w:t>Conclusion</w:t>
      </w:r>
    </w:p>
    <w:p w14:paraId="425D9090" w14:textId="77777777" w:rsidR="00014ECE" w:rsidRPr="00014ECE" w:rsidRDefault="00014ECE" w:rsidP="00014ECE">
      <w:pPr>
        <w:rPr>
          <w:rFonts w:ascii="Calibri Light" w:hAnsi="Calibri Light" w:cs="Calibri Light"/>
          <w:lang w:val="fr-BE" w:eastAsia="en-US"/>
        </w:rPr>
      </w:pPr>
    </w:p>
    <w:p w14:paraId="2E9273AA" w14:textId="44107D95" w:rsidR="00014ECE" w:rsidRDefault="00A34A14" w:rsidP="00014ECE">
      <w:pPr>
        <w:rPr>
          <w:rFonts w:ascii="Calibri Light" w:hAnsi="Calibri Light" w:cs="Calibri Light"/>
          <w:sz w:val="22"/>
          <w:szCs w:val="22"/>
        </w:rPr>
      </w:pPr>
      <w:r w:rsidRPr="000D0F03">
        <w:rPr>
          <w:rFonts w:ascii="Calibri Light" w:hAnsi="Calibri Light" w:cs="Calibri Light"/>
          <w:sz w:val="22"/>
          <w:szCs w:val="22"/>
        </w:rPr>
        <w:t xml:space="preserve">Je joins en annexe : </w:t>
      </w:r>
    </w:p>
    <w:p w14:paraId="118E21A1" w14:textId="3EC03277" w:rsidR="00015C52" w:rsidRDefault="00015C52" w:rsidP="00015C52">
      <w:pPr>
        <w:pStyle w:val="Paragraphedeliste"/>
        <w:numPr>
          <w:ilvl w:val="0"/>
          <w:numId w:val="24"/>
        </w:numPr>
        <w:rPr>
          <w:rFonts w:ascii="Calibri Light" w:hAnsi="Calibri Light" w:cs="Calibri Light"/>
          <w:sz w:val="22"/>
          <w:szCs w:val="22"/>
        </w:rPr>
      </w:pPr>
      <w:r>
        <w:rPr>
          <w:rFonts w:ascii="Calibri Light" w:hAnsi="Calibri Light" w:cs="Calibri Light"/>
          <w:sz w:val="22"/>
          <w:szCs w:val="22"/>
        </w:rPr>
        <w:t>Un CV</w:t>
      </w:r>
    </w:p>
    <w:p w14:paraId="6E5CD000" w14:textId="126ADE45" w:rsidR="00015C52" w:rsidRPr="00015C52" w:rsidRDefault="00015C52" w:rsidP="00015C52">
      <w:pPr>
        <w:pStyle w:val="Paragraphedeliste"/>
        <w:numPr>
          <w:ilvl w:val="0"/>
          <w:numId w:val="24"/>
        </w:numPr>
        <w:rPr>
          <w:rFonts w:ascii="Calibri Light" w:hAnsi="Calibri Light" w:cs="Calibri Light"/>
          <w:sz w:val="22"/>
          <w:szCs w:val="22"/>
        </w:rPr>
      </w:pPr>
      <w:r>
        <w:rPr>
          <w:rFonts w:ascii="Calibri Light" w:hAnsi="Calibri Light" w:cs="Calibri Light"/>
          <w:sz w:val="22"/>
          <w:szCs w:val="22"/>
        </w:rPr>
        <w:t>Une lettre de motivation</w:t>
      </w:r>
    </w:p>
    <w:p w14:paraId="52528DA3" w14:textId="5E5BCE13" w:rsidR="00A34A14" w:rsidRPr="000D0F03"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w:t>
      </w:r>
      <w:r w:rsidR="00361817">
        <w:rPr>
          <w:rFonts w:ascii="Calibri Light" w:hAnsi="Calibri Light" w:cs="Calibri Light"/>
          <w:sz w:val="22"/>
          <w:szCs w:val="22"/>
          <w:lang w:val="fr-BE" w:eastAsia="en-US"/>
        </w:rPr>
        <w:t>e</w:t>
      </w:r>
      <w:r w:rsidRPr="000D0F03">
        <w:rPr>
          <w:rFonts w:ascii="Calibri Light" w:hAnsi="Calibri Light" w:cs="Calibri Light"/>
          <w:sz w:val="22"/>
          <w:szCs w:val="22"/>
          <w:lang w:val="fr-BE" w:eastAsia="en-US"/>
        </w:rPr>
        <w:t xml:space="preserve"> copie du ou des diplômes requis pour postuler à la fonction (ou de l’équivalence)</w:t>
      </w:r>
    </w:p>
    <w:p w14:paraId="01F982B6" w14:textId="4C033CC2" w:rsidR="00BE7B77"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Une cop</w:t>
      </w:r>
      <w:r w:rsidR="00417408">
        <w:rPr>
          <w:rFonts w:ascii="Calibri Light" w:hAnsi="Calibri Light" w:cs="Calibri Light"/>
          <w:sz w:val="22"/>
          <w:szCs w:val="22"/>
          <w:lang w:val="fr-BE" w:eastAsia="en-US"/>
        </w:rPr>
        <w:t xml:space="preserve">ie de mon arrêté de nomination </w:t>
      </w:r>
      <w:r w:rsidR="00361817">
        <w:rPr>
          <w:rFonts w:ascii="Calibri Light" w:hAnsi="Calibri Light" w:cs="Calibri Light"/>
          <w:sz w:val="22"/>
          <w:szCs w:val="22"/>
          <w:lang w:val="fr-BE" w:eastAsia="en-US"/>
        </w:rPr>
        <w:t>dans le cadre d'une charge de mission</w:t>
      </w:r>
    </w:p>
    <w:p w14:paraId="4F94B799" w14:textId="0F23304E" w:rsidR="002B4A44" w:rsidRPr="00361817" w:rsidRDefault="002B4A44" w:rsidP="00361817">
      <w:pPr>
        <w:pStyle w:val="Paragraphedeliste"/>
        <w:ind w:left="720"/>
        <w:rPr>
          <w:rFonts w:ascii="Calibri Light" w:hAnsi="Calibri Light" w:cs="Calibri Light"/>
          <w:sz w:val="22"/>
          <w:szCs w:val="22"/>
          <w:highlight w:val="yellow"/>
          <w:lang w:val="fr-BE" w:eastAsia="en-US"/>
        </w:rPr>
      </w:pPr>
    </w:p>
    <w:p w14:paraId="0A99EEE1" w14:textId="6D7B5440" w:rsidR="002B4A44" w:rsidRPr="000D0F03" w:rsidRDefault="002B4A44" w:rsidP="008C70C8">
      <w:pPr>
        <w:jc w:val="both"/>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0D0F03" w:rsidRDefault="00A34A14" w:rsidP="00A34A14">
      <w:pPr>
        <w:rPr>
          <w:rFonts w:ascii="Calibri Light" w:hAnsi="Calibri Light" w:cs="Calibri Light"/>
          <w:sz w:val="22"/>
          <w:szCs w:val="22"/>
          <w:lang w:val="fr-BE" w:eastAsia="en-US"/>
        </w:rPr>
      </w:pPr>
    </w:p>
    <w:p w14:paraId="42CEE873" w14:textId="77777777" w:rsidR="000543FF" w:rsidRPr="000D0F03"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0D0F03" w:rsidRDefault="00180DA5" w:rsidP="00945A46">
      <w:pPr>
        <w:tabs>
          <w:tab w:val="left" w:pos="5640"/>
        </w:tabs>
        <w:autoSpaceDE w:val="0"/>
        <w:autoSpaceDN w:val="0"/>
        <w:adjustRightInd w:val="0"/>
        <w:rPr>
          <w:rFonts w:ascii="Calibri Light" w:hAnsi="Calibri Light" w:cs="Calibri Light"/>
          <w:sz w:val="22"/>
          <w:szCs w:val="22"/>
          <w:lang w:val="fr-BE"/>
        </w:rPr>
      </w:pPr>
      <w:r w:rsidRPr="000D0F03">
        <w:rPr>
          <w:rFonts w:ascii="Calibri Light" w:hAnsi="Calibri Light" w:cs="Calibri Light"/>
          <w:color w:val="000000"/>
          <w:sz w:val="22"/>
          <w:szCs w:val="22"/>
          <w:lang w:val="fr-BE"/>
        </w:rPr>
        <w:t>Date :</w:t>
      </w:r>
      <w:r w:rsidR="008C70C8" w:rsidRPr="000D0F03">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0D0F03">
            <w:rPr>
              <w:rFonts w:ascii="Calibri Light" w:hAnsi="Calibri Light" w:cs="Calibri Light"/>
              <w:color w:val="808080" w:themeColor="background1" w:themeShade="80"/>
              <w:sz w:val="22"/>
              <w:szCs w:val="22"/>
              <w:lang w:val="fr-BE"/>
            </w:rPr>
            <w:t>Sélectionnez.</w:t>
          </w:r>
        </w:sdtContent>
      </w:sdt>
      <w:r w:rsidRPr="000D0F03">
        <w:rPr>
          <w:rFonts w:ascii="Calibri Light" w:hAnsi="Calibri Light" w:cs="Calibri Light"/>
          <w:color w:val="000000"/>
          <w:sz w:val="22"/>
          <w:szCs w:val="22"/>
          <w:lang w:val="fr-BE"/>
        </w:rPr>
        <w:tab/>
        <w:t>Signature :</w:t>
      </w:r>
    </w:p>
    <w:sectPr w:rsidR="00E4244F" w:rsidRPr="000D0F03"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A8FEE" w14:textId="77777777" w:rsidR="002D7154" w:rsidRDefault="002D7154">
      <w:r>
        <w:separator/>
      </w:r>
    </w:p>
  </w:endnote>
  <w:endnote w:type="continuationSeparator" w:id="0">
    <w:p w14:paraId="2245E564" w14:textId="77777777" w:rsidR="002D7154" w:rsidRDefault="002D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4073F204" w14:textId="09DADD21" w:rsidR="00A97B63" w:rsidRPr="00490A62" w:rsidRDefault="00A91E16">
    <w:pPr>
      <w:pStyle w:val="Pieddepage"/>
      <w:jc w:val="center"/>
      <w:rPr>
        <w:rFonts w:ascii="Calibri" w:hAnsi="Calibri" w:cs="Calibri"/>
        <w:spacing w:val="-10"/>
        <w:sz w:val="16"/>
        <w:szCs w:val="16"/>
        <w:lang w:val="fr-BE"/>
      </w:rPr>
    </w:pPr>
    <w:r>
      <w:rPr>
        <w:rFonts w:ascii="Calibri" w:hAnsi="Calibri" w:cs="Calibri"/>
        <w:spacing w:val="-10"/>
        <w:sz w:val="16"/>
        <w:szCs w:val="16"/>
        <w:lang w:val="fr-BE"/>
      </w:rPr>
      <w:t xml:space="preserve">Direction générale Organisation et Finances – Direction des Ressources Humaines – Courriel : </w:t>
    </w:r>
    <w:hyperlink r:id="rId1" w:history="1">
      <w:r w:rsidR="00CB2065" w:rsidRPr="0005144B">
        <w:rPr>
          <w:rStyle w:val="Lienhypertexte"/>
          <w:rFonts w:ascii="Calibri" w:hAnsi="Calibri" w:cs="Calibri"/>
          <w:spacing w:val="-10"/>
          <w:sz w:val="16"/>
          <w:szCs w:val="16"/>
          <w:lang w:val="fr-BE"/>
        </w:rPr>
        <w:t>recrutement@w-b-e.be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B1D0D" w14:textId="77777777" w:rsidR="002D7154" w:rsidRDefault="002D7154">
      <w:r>
        <w:separator/>
      </w:r>
    </w:p>
  </w:footnote>
  <w:footnote w:type="continuationSeparator" w:id="0">
    <w:p w14:paraId="0916018E" w14:textId="77777777" w:rsidR="002D7154" w:rsidRDefault="002D71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29588A1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2126"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 w:numId="25">
    <w:abstractNumId w:val="24"/>
  </w:num>
  <w:num w:numId="26">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15C52"/>
    <w:rsid w:val="00030B46"/>
    <w:rsid w:val="000310BA"/>
    <w:rsid w:val="0003111C"/>
    <w:rsid w:val="00034028"/>
    <w:rsid w:val="00044C9C"/>
    <w:rsid w:val="000543FF"/>
    <w:rsid w:val="0006267A"/>
    <w:rsid w:val="00071A23"/>
    <w:rsid w:val="00076FF8"/>
    <w:rsid w:val="00091E77"/>
    <w:rsid w:val="00092149"/>
    <w:rsid w:val="000B2CE3"/>
    <w:rsid w:val="000B3133"/>
    <w:rsid w:val="000B3465"/>
    <w:rsid w:val="000D0F03"/>
    <w:rsid w:val="000E28E4"/>
    <w:rsid w:val="000F4A55"/>
    <w:rsid w:val="000F7EC6"/>
    <w:rsid w:val="00101870"/>
    <w:rsid w:val="00106BB7"/>
    <w:rsid w:val="0011312F"/>
    <w:rsid w:val="0011366A"/>
    <w:rsid w:val="00130E0C"/>
    <w:rsid w:val="00132629"/>
    <w:rsid w:val="001500AB"/>
    <w:rsid w:val="00173F5E"/>
    <w:rsid w:val="00174800"/>
    <w:rsid w:val="00180DA5"/>
    <w:rsid w:val="0018208A"/>
    <w:rsid w:val="001824C2"/>
    <w:rsid w:val="0018339C"/>
    <w:rsid w:val="0019042F"/>
    <w:rsid w:val="001B44A2"/>
    <w:rsid w:val="001B5113"/>
    <w:rsid w:val="001D32C4"/>
    <w:rsid w:val="001F325E"/>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D7154"/>
    <w:rsid w:val="002E481E"/>
    <w:rsid w:val="002E64AF"/>
    <w:rsid w:val="00314492"/>
    <w:rsid w:val="00317401"/>
    <w:rsid w:val="00317556"/>
    <w:rsid w:val="00320878"/>
    <w:rsid w:val="00326E43"/>
    <w:rsid w:val="00332EAD"/>
    <w:rsid w:val="00350713"/>
    <w:rsid w:val="00351622"/>
    <w:rsid w:val="00361817"/>
    <w:rsid w:val="00380C7E"/>
    <w:rsid w:val="00381C4E"/>
    <w:rsid w:val="00384CCE"/>
    <w:rsid w:val="00393A2F"/>
    <w:rsid w:val="00395AFE"/>
    <w:rsid w:val="003A63D2"/>
    <w:rsid w:val="003B4E64"/>
    <w:rsid w:val="003D2016"/>
    <w:rsid w:val="003E44A8"/>
    <w:rsid w:val="003E558B"/>
    <w:rsid w:val="004060BF"/>
    <w:rsid w:val="00417408"/>
    <w:rsid w:val="00423254"/>
    <w:rsid w:val="0042692D"/>
    <w:rsid w:val="00430BA3"/>
    <w:rsid w:val="004328BF"/>
    <w:rsid w:val="00434927"/>
    <w:rsid w:val="00437B3F"/>
    <w:rsid w:val="00446E26"/>
    <w:rsid w:val="00447051"/>
    <w:rsid w:val="00462B90"/>
    <w:rsid w:val="00474440"/>
    <w:rsid w:val="004802BD"/>
    <w:rsid w:val="00490A62"/>
    <w:rsid w:val="00497A93"/>
    <w:rsid w:val="00497CA7"/>
    <w:rsid w:val="004A6CE5"/>
    <w:rsid w:val="004B64E2"/>
    <w:rsid w:val="004C41DF"/>
    <w:rsid w:val="004C6B97"/>
    <w:rsid w:val="004D2029"/>
    <w:rsid w:val="004D6871"/>
    <w:rsid w:val="004D72B1"/>
    <w:rsid w:val="004E458E"/>
    <w:rsid w:val="00506C53"/>
    <w:rsid w:val="0053196E"/>
    <w:rsid w:val="00533529"/>
    <w:rsid w:val="00540BC6"/>
    <w:rsid w:val="0055123F"/>
    <w:rsid w:val="00552C0A"/>
    <w:rsid w:val="00574E9E"/>
    <w:rsid w:val="005A21FF"/>
    <w:rsid w:val="005D5B0C"/>
    <w:rsid w:val="005E211F"/>
    <w:rsid w:val="00611E03"/>
    <w:rsid w:val="00622CCB"/>
    <w:rsid w:val="006332B2"/>
    <w:rsid w:val="00636178"/>
    <w:rsid w:val="00637F4C"/>
    <w:rsid w:val="00646BA2"/>
    <w:rsid w:val="00647040"/>
    <w:rsid w:val="006762C3"/>
    <w:rsid w:val="00677612"/>
    <w:rsid w:val="006800F8"/>
    <w:rsid w:val="00680DA4"/>
    <w:rsid w:val="006974A8"/>
    <w:rsid w:val="006A0BC9"/>
    <w:rsid w:val="006A6BE8"/>
    <w:rsid w:val="006C2D55"/>
    <w:rsid w:val="006C5DFF"/>
    <w:rsid w:val="006C6D0B"/>
    <w:rsid w:val="006D572B"/>
    <w:rsid w:val="006F5D94"/>
    <w:rsid w:val="00707A91"/>
    <w:rsid w:val="00710AC7"/>
    <w:rsid w:val="007124F7"/>
    <w:rsid w:val="00713B54"/>
    <w:rsid w:val="00766FF4"/>
    <w:rsid w:val="00772B2A"/>
    <w:rsid w:val="00775FA6"/>
    <w:rsid w:val="00785AEF"/>
    <w:rsid w:val="007A05DB"/>
    <w:rsid w:val="007A2140"/>
    <w:rsid w:val="007A2A3C"/>
    <w:rsid w:val="007A4B74"/>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96F0F"/>
    <w:rsid w:val="008A4308"/>
    <w:rsid w:val="008B05EF"/>
    <w:rsid w:val="008B4A56"/>
    <w:rsid w:val="008B776C"/>
    <w:rsid w:val="008C70C8"/>
    <w:rsid w:val="008D5B95"/>
    <w:rsid w:val="008E1564"/>
    <w:rsid w:val="008F34DA"/>
    <w:rsid w:val="00903C01"/>
    <w:rsid w:val="00910132"/>
    <w:rsid w:val="0091172B"/>
    <w:rsid w:val="00911741"/>
    <w:rsid w:val="00943AE2"/>
    <w:rsid w:val="00945A46"/>
    <w:rsid w:val="00950B33"/>
    <w:rsid w:val="00962229"/>
    <w:rsid w:val="00966454"/>
    <w:rsid w:val="00973270"/>
    <w:rsid w:val="00994C07"/>
    <w:rsid w:val="009C1884"/>
    <w:rsid w:val="009D3E87"/>
    <w:rsid w:val="009D7475"/>
    <w:rsid w:val="009E763A"/>
    <w:rsid w:val="009F7E26"/>
    <w:rsid w:val="00A06E23"/>
    <w:rsid w:val="00A148E1"/>
    <w:rsid w:val="00A22D2B"/>
    <w:rsid w:val="00A34A14"/>
    <w:rsid w:val="00A43DE7"/>
    <w:rsid w:val="00A52468"/>
    <w:rsid w:val="00A62706"/>
    <w:rsid w:val="00A64855"/>
    <w:rsid w:val="00A86CDB"/>
    <w:rsid w:val="00A91E16"/>
    <w:rsid w:val="00A97B63"/>
    <w:rsid w:val="00AA1D45"/>
    <w:rsid w:val="00AB3EC7"/>
    <w:rsid w:val="00AC11B4"/>
    <w:rsid w:val="00AD145F"/>
    <w:rsid w:val="00AE4018"/>
    <w:rsid w:val="00AF033D"/>
    <w:rsid w:val="00AF1076"/>
    <w:rsid w:val="00AF38BE"/>
    <w:rsid w:val="00AF6736"/>
    <w:rsid w:val="00AF730F"/>
    <w:rsid w:val="00B009DB"/>
    <w:rsid w:val="00B1325B"/>
    <w:rsid w:val="00B17331"/>
    <w:rsid w:val="00B231B5"/>
    <w:rsid w:val="00B274D2"/>
    <w:rsid w:val="00B46A46"/>
    <w:rsid w:val="00BA0BC8"/>
    <w:rsid w:val="00BA56AF"/>
    <w:rsid w:val="00BD5FF0"/>
    <w:rsid w:val="00BE7B77"/>
    <w:rsid w:val="00BF74AB"/>
    <w:rsid w:val="00C0074C"/>
    <w:rsid w:val="00C36C96"/>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B2065"/>
    <w:rsid w:val="00CC327D"/>
    <w:rsid w:val="00CE09D6"/>
    <w:rsid w:val="00CE2E0B"/>
    <w:rsid w:val="00CE3004"/>
    <w:rsid w:val="00CF2231"/>
    <w:rsid w:val="00CF78C7"/>
    <w:rsid w:val="00D0774E"/>
    <w:rsid w:val="00D13FBF"/>
    <w:rsid w:val="00D20722"/>
    <w:rsid w:val="00D20F60"/>
    <w:rsid w:val="00D223BB"/>
    <w:rsid w:val="00D2541A"/>
    <w:rsid w:val="00D46282"/>
    <w:rsid w:val="00D47197"/>
    <w:rsid w:val="00D50C49"/>
    <w:rsid w:val="00D541DC"/>
    <w:rsid w:val="00D55AE2"/>
    <w:rsid w:val="00D63B8A"/>
    <w:rsid w:val="00D63E07"/>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F07807"/>
    <w:rsid w:val="00F1141B"/>
    <w:rsid w:val="00F2798B"/>
    <w:rsid w:val="00F328D6"/>
    <w:rsid w:val="00F338D6"/>
    <w:rsid w:val="00F6764F"/>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32"/>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ind w:left="567"/>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ecrutem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E93168" w:rsidRDefault="004343D6" w:rsidP="004343D6">
          <w:pPr>
            <w:pStyle w:val="F3CC1911C9804761B197DEE194063D9F"/>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E93168"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2D028A"/>
    <w:rsid w:val="00321E22"/>
    <w:rsid w:val="004343D6"/>
    <w:rsid w:val="007D6F7E"/>
    <w:rsid w:val="00D94155"/>
    <w:rsid w:val="00E931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20FF7-1795-4A95-96D3-B08802B77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477</Words>
  <Characters>3023</Characters>
  <Application>Microsoft Office Word</Application>
  <DocSecurity>0</DocSecurity>
  <Lines>25</Lines>
  <Paragraphs>6</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3494</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7</cp:revision>
  <cp:lastPrinted>2016-10-24T09:51:00Z</cp:lastPrinted>
  <dcterms:created xsi:type="dcterms:W3CDTF">2025-04-15T08:27:00Z</dcterms:created>
  <dcterms:modified xsi:type="dcterms:W3CDTF">2025-04-15T08:42:00Z</dcterms:modified>
</cp:coreProperties>
</file>